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8F2CD" w14:textId="721F6D45" w:rsidR="008E592E" w:rsidRDefault="008E592E" w:rsidP="008E592E">
      <w:pPr>
        <w:pStyle w:val="Nadpis1"/>
      </w:pPr>
      <w:r>
        <w:t>Cíle:</w:t>
      </w:r>
    </w:p>
    <w:p w14:paraId="10283900" w14:textId="0FE579A4" w:rsidR="008E592E" w:rsidRDefault="008E592E" w:rsidP="008E592E">
      <w:pPr>
        <w:pStyle w:val="Odstavecseseznamem"/>
        <w:numPr>
          <w:ilvl w:val="0"/>
          <w:numId w:val="20"/>
        </w:numPr>
      </w:pPr>
      <w:r>
        <w:t>Zlepšování úrovně prezentace firmy</w:t>
      </w:r>
    </w:p>
    <w:p w14:paraId="753BBD98" w14:textId="2D682DF7" w:rsidR="008E592E" w:rsidRDefault="008E592E" w:rsidP="008E592E">
      <w:pPr>
        <w:pStyle w:val="Odstavecseseznamem"/>
        <w:numPr>
          <w:ilvl w:val="0"/>
          <w:numId w:val="20"/>
        </w:numPr>
      </w:pPr>
      <w:r>
        <w:t>Získat kvalifikované pracovníky</w:t>
      </w:r>
    </w:p>
    <w:p w14:paraId="71784125" w14:textId="04466568" w:rsidR="008E592E" w:rsidRPr="008E592E" w:rsidRDefault="008E592E" w:rsidP="008E592E">
      <w:pPr>
        <w:pStyle w:val="Odstavecseseznamem"/>
        <w:numPr>
          <w:ilvl w:val="0"/>
          <w:numId w:val="20"/>
        </w:numPr>
      </w:pPr>
      <w:r>
        <w:t>Zavedení propracovanější vnitřní struktury podniku</w:t>
      </w:r>
    </w:p>
    <w:p w14:paraId="11D76AC8" w14:textId="77777777" w:rsidR="008E592E" w:rsidRDefault="008E592E" w:rsidP="002134E0">
      <w:pPr>
        <w:pStyle w:val="Nadpis1"/>
      </w:pPr>
    </w:p>
    <w:p w14:paraId="224E4DE8" w14:textId="77777777" w:rsidR="00667DC7" w:rsidRPr="002134E0" w:rsidRDefault="00667DC7" w:rsidP="002134E0">
      <w:pPr>
        <w:pStyle w:val="Nadpis1"/>
      </w:pPr>
      <w:r w:rsidRPr="002134E0">
        <w:t>Kritérium 1: VEDENÍ</w:t>
      </w:r>
    </w:p>
    <w:p w14:paraId="310F7567" w14:textId="77777777" w:rsidR="00667DC7" w:rsidRPr="002134E0" w:rsidRDefault="00667DC7" w:rsidP="002134E0">
      <w:pPr>
        <w:spacing w:line="360" w:lineRule="auto"/>
        <w:rPr>
          <w:rFonts w:cs="Arial"/>
        </w:rPr>
      </w:pPr>
    </w:p>
    <w:p w14:paraId="3917CC22" w14:textId="77777777" w:rsidR="00667DC7" w:rsidRPr="002134E0" w:rsidRDefault="00667DC7" w:rsidP="002134E0">
      <w:pPr>
        <w:pStyle w:val="Nadpis2"/>
        <w:spacing w:line="360" w:lineRule="auto"/>
        <w:rPr>
          <w:rFonts w:asciiTheme="minorHAnsi" w:hAnsiTheme="minorHAnsi" w:cs="Arial"/>
          <w:u w:color="262626"/>
          <w:lang w:val="en-GB"/>
        </w:rPr>
      </w:pPr>
      <w:r w:rsidRPr="002134E0">
        <w:rPr>
          <w:rFonts w:asciiTheme="minorHAnsi" w:hAnsiTheme="minorHAnsi" w:cs="Arial"/>
          <w:u w:val="single" w:color="262626"/>
          <w:lang w:val="en-GB"/>
        </w:rPr>
        <w:t>Dílčí kritérium 1a):</w:t>
      </w:r>
      <w:r w:rsidRPr="002134E0">
        <w:rPr>
          <w:rFonts w:asciiTheme="minorHAnsi" w:hAnsiTheme="minorHAnsi" w:cs="Arial"/>
          <w:u w:color="262626"/>
          <w:lang w:val="en-GB"/>
        </w:rPr>
        <w:t xml:space="preserve"> Vůdcové rozvíjejí misi, vizi, hodnoty a etiku a jsou vzorem kultury Excelence.</w:t>
      </w:r>
    </w:p>
    <w:p w14:paraId="41D63C45" w14:textId="6EE0287D" w:rsidR="00A22C6E" w:rsidRDefault="005D7A3C" w:rsidP="00CE11D8">
      <w:pPr>
        <w:spacing w:line="360" w:lineRule="auto"/>
        <w:rPr>
          <w:rFonts w:cs="Arial"/>
          <w:b/>
          <w:u w:color="262626"/>
          <w:lang w:val="en-GB"/>
        </w:rPr>
      </w:pPr>
      <w:r w:rsidRPr="00CE11D8">
        <w:rPr>
          <w:rFonts w:cs="Arial"/>
          <w:b/>
          <w:u w:color="262626"/>
          <w:lang w:val="en-GB"/>
        </w:rPr>
        <w:t>Má firma stanovenou misi, vizi a hodnoty?</w:t>
      </w:r>
    </w:p>
    <w:p w14:paraId="67A4D7AA" w14:textId="77777777" w:rsidR="00734DFF" w:rsidRDefault="00734DFF" w:rsidP="00734DFF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Vize: udržet vysokou kvalitu při současném množství produkce</w:t>
      </w:r>
    </w:p>
    <w:p w14:paraId="7F973A4F" w14:textId="5AD3F1E5" w:rsidR="00734DFF" w:rsidRDefault="00734DFF" w:rsidP="00CE11D8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Mise: dodávat kvalitní stravu</w:t>
      </w:r>
    </w:p>
    <w:p w14:paraId="11A5FEA9" w14:textId="5CCFD22D" w:rsidR="00734DFF" w:rsidRPr="008E592E" w:rsidRDefault="00734DFF" w:rsidP="00734DFF">
      <w:r w:rsidRPr="00734DFF">
        <w:rPr>
          <w:rFonts w:cs="Arial"/>
          <w:u w:color="262626"/>
          <w:lang w:val="en-GB"/>
        </w:rPr>
        <w:t xml:space="preserve">Cíle: </w:t>
      </w:r>
      <w:r>
        <w:t>Zlepšování úrovně prezentace firmy, Získat kvalifikované pracovníky, Zavedení propracovanější vnitřní struktury podniku</w:t>
      </w:r>
    </w:p>
    <w:p w14:paraId="5ED6359F" w14:textId="0FF3D5EE" w:rsidR="00734DFF" w:rsidRPr="00CE11D8" w:rsidRDefault="00734DFF" w:rsidP="00CE11D8">
      <w:pPr>
        <w:spacing w:line="360" w:lineRule="auto"/>
        <w:rPr>
          <w:rFonts w:cs="Arial"/>
          <w:b/>
          <w:u w:color="262626"/>
          <w:lang w:val="en-GB"/>
        </w:rPr>
      </w:pPr>
    </w:p>
    <w:p w14:paraId="2F2CF9AD" w14:textId="0CF429CC" w:rsidR="00B1490D" w:rsidRPr="002134E0" w:rsidRDefault="00E373DF" w:rsidP="002134E0">
      <w:pPr>
        <w:pStyle w:val="Odstavecseseznamem"/>
        <w:numPr>
          <w:ilvl w:val="0"/>
          <w:numId w:val="16"/>
        </w:numPr>
        <w:spacing w:line="360" w:lineRule="auto"/>
        <w:rPr>
          <w:rFonts w:cs="Arial"/>
          <w:b/>
          <w:u w:color="262626"/>
          <w:lang w:val="en-GB"/>
        </w:rPr>
      </w:pPr>
      <w:r w:rsidRPr="002134E0">
        <w:rPr>
          <w:rFonts w:cs="Arial"/>
          <w:b/>
          <w:u w:color="262626"/>
          <w:lang w:val="en-GB"/>
        </w:rPr>
        <w:t>Jakým způsobem vedení komunikuje svoje cíle a hodnoty vnitrofiremně?</w:t>
      </w:r>
    </w:p>
    <w:p w14:paraId="2BC992E5" w14:textId="16BDDDD6" w:rsidR="00E373DF" w:rsidRDefault="00E373DF" w:rsidP="002134E0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 w:rsidRPr="002134E0">
        <w:rPr>
          <w:rFonts w:cs="Arial"/>
          <w:u w:color="262626"/>
          <w:lang w:val="en-GB"/>
        </w:rPr>
        <w:t>Příklad komunikace: kvartální/půlroční/roční celofiremní schůzka, kde vedení prezentuje dosažené výsledky, nové cíle a hodnoty.</w:t>
      </w:r>
    </w:p>
    <w:p w14:paraId="4F682830" w14:textId="5F61CCC1" w:rsidR="00913A35" w:rsidRDefault="00913A35" w:rsidP="00913A35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ODPOVEĎ:</w:t>
      </w:r>
      <w:r w:rsidR="00734DFF">
        <w:rPr>
          <w:rFonts w:cs="Arial"/>
          <w:u w:color="262626"/>
          <w:lang w:val="en-GB"/>
        </w:rPr>
        <w:t xml:space="preserve"> Na </w:t>
      </w:r>
      <w:r w:rsidR="00734DFF" w:rsidRPr="0092196E">
        <w:rPr>
          <w:rFonts w:cs="Arial"/>
          <w:b/>
          <w:u w:color="262626"/>
          <w:lang w:val="en-GB"/>
        </w:rPr>
        <w:t>týdenních schůzkách</w:t>
      </w:r>
      <w:r w:rsidR="00734DFF">
        <w:rPr>
          <w:rFonts w:cs="Arial"/>
          <w:u w:color="262626"/>
          <w:lang w:val="en-GB"/>
        </w:rPr>
        <w:t xml:space="preserve"> s zástupci oddělení se komunikují týdenní výsledky, průběh naplňování cílů. Kuchaři jsou v kontaktu s odběrateli v zájmu zlepšování kvality produktu a vztahů. </w:t>
      </w:r>
      <w:r w:rsidR="0092196E">
        <w:rPr>
          <w:rFonts w:cs="Arial"/>
          <w:u w:color="262626"/>
          <w:lang w:val="en-GB"/>
        </w:rPr>
        <w:t>Na týdenních schůzkách se řeší, jak operative, tak dlouhodobé cíle. Náplň schůzek vychází z finančních analýz a poznatků z provozu. Zaměstnanci od II. úrovně se cítí být součástí celkové firemní kultury.</w:t>
      </w:r>
    </w:p>
    <w:p w14:paraId="5D264D74" w14:textId="77777777" w:rsidR="0013208C" w:rsidRPr="002134E0" w:rsidRDefault="0013208C" w:rsidP="0013208C">
      <w:pPr>
        <w:pStyle w:val="Odstavecseseznamem"/>
        <w:numPr>
          <w:ilvl w:val="0"/>
          <w:numId w:val="16"/>
        </w:numPr>
        <w:spacing w:line="360" w:lineRule="auto"/>
        <w:rPr>
          <w:rFonts w:cs="Arial"/>
          <w:b/>
          <w:u w:color="262626"/>
          <w:lang w:val="en-GB"/>
        </w:rPr>
      </w:pPr>
      <w:r w:rsidRPr="002134E0">
        <w:rPr>
          <w:rFonts w:cs="Arial"/>
          <w:b/>
          <w:u w:color="262626"/>
          <w:lang w:val="en-GB"/>
        </w:rPr>
        <w:lastRenderedPageBreak/>
        <w:t>Jak se řízení angažuje do rozvoje jména organizace?</w:t>
      </w:r>
    </w:p>
    <w:p w14:paraId="395DC39E" w14:textId="73129BD5" w:rsidR="0013208C" w:rsidRPr="0013208C" w:rsidRDefault="0013208C" w:rsidP="0013208C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Co dělá firma pro komunikaci svých hodnot ven a tím zlepšování její image?</w:t>
      </w:r>
    </w:p>
    <w:p w14:paraId="6B733192" w14:textId="68F3469B" w:rsidR="00B1490D" w:rsidRPr="0013208C" w:rsidRDefault="00E373DF" w:rsidP="0013208C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 w:rsidRPr="0013208C">
        <w:rPr>
          <w:rFonts w:cs="Arial"/>
          <w:u w:color="262626"/>
          <w:lang w:val="en-GB"/>
        </w:rPr>
        <w:t>Jak jsou cíle a hodnoty komunikovány ven, dodavatelům a odběratelům?</w:t>
      </w:r>
    </w:p>
    <w:p w14:paraId="341874F9" w14:textId="187F7E41" w:rsidR="002134E0" w:rsidRDefault="00E373DF" w:rsidP="002134E0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 w:rsidRPr="002134E0">
        <w:rPr>
          <w:rFonts w:cs="Arial"/>
          <w:u w:color="262626"/>
          <w:lang w:val="en-GB"/>
        </w:rPr>
        <w:t xml:space="preserve">Příklad komunikace: </w:t>
      </w:r>
      <w:r w:rsidR="002134E0" w:rsidRPr="002134E0">
        <w:rPr>
          <w:rFonts w:cs="Arial"/>
          <w:u w:color="262626"/>
          <w:lang w:val="en-GB"/>
        </w:rPr>
        <w:t xml:space="preserve">výroční zprávy, </w:t>
      </w:r>
      <w:r w:rsidR="002134E0">
        <w:rPr>
          <w:rFonts w:cs="Arial"/>
          <w:u w:color="262626"/>
          <w:lang w:val="en-GB"/>
        </w:rPr>
        <w:t>individuální schůzky a pod.</w:t>
      </w:r>
    </w:p>
    <w:p w14:paraId="2A20950C" w14:textId="32B1EA53" w:rsidR="00B00C7F" w:rsidRPr="00B00C7F" w:rsidRDefault="0092196E" w:rsidP="0092196E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ODPOVĚĎ: Proaktivní přístup k odběratelům</w:t>
      </w:r>
      <w:r w:rsidR="00B00C7F">
        <w:rPr>
          <w:rFonts w:cs="Arial"/>
          <w:u w:color="262626"/>
          <w:lang w:val="en-GB"/>
        </w:rPr>
        <w:t xml:space="preserve"> a dodavetelům</w:t>
      </w:r>
      <w:r>
        <w:rPr>
          <w:rFonts w:cs="Arial"/>
          <w:u w:color="262626"/>
          <w:lang w:val="en-GB"/>
        </w:rPr>
        <w:t>. Změny nabídek v zájmu větší pestrosti. Aktivní udržování dobrých vztahů s odběrateli, často na vlastní náklady. Komunikace kvality vlatního produktu (vedení má přímý dozor na kvalitu jídel). Online prezentace je ve vývoji, v současné chvíli slabší.</w:t>
      </w:r>
      <w:r w:rsidR="00103ED8">
        <w:rPr>
          <w:rFonts w:cs="Arial"/>
          <w:u w:color="262626"/>
          <w:lang w:val="en-GB"/>
        </w:rPr>
        <w:t xml:space="preserve"> </w:t>
      </w:r>
      <w:r w:rsidR="00103ED8" w:rsidRPr="00103ED8">
        <w:rPr>
          <w:rFonts w:cs="Arial"/>
          <w:b/>
          <w:u w:color="262626"/>
          <w:lang w:val="en-GB"/>
        </w:rPr>
        <w:t>V plánu facebook</w:t>
      </w:r>
      <w:r w:rsidR="00103ED8">
        <w:rPr>
          <w:rFonts w:cs="Arial"/>
          <w:u w:color="262626"/>
          <w:lang w:val="en-GB"/>
        </w:rPr>
        <w:t xml:space="preserve"> pro brand lift. V plánu komunikace mise a hodnot na webu firmy. </w:t>
      </w:r>
      <w:r w:rsidR="00103ED8">
        <w:rPr>
          <w:rFonts w:cs="Arial"/>
          <w:b/>
          <w:u w:color="262626"/>
          <w:lang w:val="en-GB"/>
        </w:rPr>
        <w:t>Komunikace m</w:t>
      </w:r>
      <w:r w:rsidR="00103ED8" w:rsidRPr="00103ED8">
        <w:rPr>
          <w:rFonts w:cs="Arial"/>
          <w:b/>
          <w:u w:color="262626"/>
          <w:lang w:val="en-GB"/>
        </w:rPr>
        <w:t>ožnost</w:t>
      </w:r>
      <w:r w:rsidR="00103ED8">
        <w:rPr>
          <w:rFonts w:cs="Arial"/>
          <w:b/>
          <w:u w:color="262626"/>
          <w:lang w:val="en-GB"/>
        </w:rPr>
        <w:t>i</w:t>
      </w:r>
      <w:r w:rsidR="00103ED8" w:rsidRPr="00103ED8">
        <w:rPr>
          <w:rFonts w:cs="Arial"/>
          <w:b/>
          <w:u w:color="262626"/>
          <w:lang w:val="en-GB"/>
        </w:rPr>
        <w:t xml:space="preserve"> jakékoliv zainteresované strany nebo její části </w:t>
      </w:r>
      <w:r w:rsidR="00103ED8">
        <w:rPr>
          <w:rFonts w:cs="Arial"/>
          <w:b/>
          <w:u w:color="262626"/>
          <w:lang w:val="en-GB"/>
        </w:rPr>
        <w:t xml:space="preserve">bez předchozího ohlášení </w:t>
      </w:r>
      <w:r w:rsidR="00103ED8" w:rsidRPr="00103ED8">
        <w:rPr>
          <w:rFonts w:cs="Arial"/>
          <w:b/>
          <w:u w:color="262626"/>
          <w:lang w:val="en-GB"/>
        </w:rPr>
        <w:t>přijít na provoz a podívat se, jak firma funguje a “zkontrolovat” kvalitu.</w:t>
      </w:r>
      <w:r w:rsidR="00B00C7F">
        <w:rPr>
          <w:rFonts w:cs="Arial"/>
          <w:b/>
          <w:u w:color="262626"/>
          <w:lang w:val="en-GB"/>
        </w:rPr>
        <w:t xml:space="preserve"> </w:t>
      </w:r>
      <w:r w:rsidR="00B00C7F">
        <w:rPr>
          <w:rFonts w:cs="Arial"/>
          <w:u w:color="262626"/>
          <w:lang w:val="en-GB"/>
        </w:rPr>
        <w:t>Udržování dobrých vztahů s dodavately (</w:t>
      </w:r>
      <w:r w:rsidR="00B00C7F" w:rsidRPr="00B00C7F">
        <w:rPr>
          <w:rFonts w:cs="Arial"/>
          <w:b/>
          <w:u w:color="262626"/>
          <w:lang w:val="en-GB"/>
        </w:rPr>
        <w:t>placení faktur v čas</w:t>
      </w:r>
      <w:r w:rsidR="00B00C7F">
        <w:rPr>
          <w:rFonts w:cs="Arial"/>
          <w:u w:color="262626"/>
          <w:lang w:val="en-GB"/>
        </w:rPr>
        <w:t>, pozvání na eventy a další)</w:t>
      </w:r>
    </w:p>
    <w:p w14:paraId="3FA7B115" w14:textId="41AEF418" w:rsidR="002134E0" w:rsidRPr="002134E0" w:rsidRDefault="0013208C" w:rsidP="002134E0">
      <w:pPr>
        <w:pStyle w:val="Odstavecseseznamem"/>
        <w:numPr>
          <w:ilvl w:val="0"/>
          <w:numId w:val="16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 xml:space="preserve">Stanovuje vedení jasný směr, kterým se firma bude ubírat, hodnoty a poslání a jak jsou </w:t>
      </w:r>
      <w:r w:rsidR="002134E0">
        <w:rPr>
          <w:rFonts w:cs="Arial"/>
          <w:b/>
          <w:u w:color="262626"/>
          <w:lang w:val="en-GB"/>
        </w:rPr>
        <w:t xml:space="preserve">systematicky </w:t>
      </w:r>
      <w:r>
        <w:rPr>
          <w:rFonts w:cs="Arial"/>
          <w:b/>
          <w:u w:color="262626"/>
          <w:lang w:val="en-GB"/>
        </w:rPr>
        <w:t>vštěpovány</w:t>
      </w:r>
      <w:r w:rsidR="002134E0">
        <w:rPr>
          <w:rFonts w:cs="Arial"/>
          <w:b/>
          <w:u w:color="262626"/>
          <w:lang w:val="en-GB"/>
        </w:rPr>
        <w:t xml:space="preserve"> </w:t>
      </w:r>
      <w:r w:rsidR="00667DC7" w:rsidRPr="002134E0">
        <w:rPr>
          <w:rFonts w:cs="Arial"/>
          <w:b/>
          <w:u w:color="262626"/>
          <w:lang w:val="en-GB"/>
        </w:rPr>
        <w:t>zaměstnancům?</w:t>
      </w:r>
    </w:p>
    <w:p w14:paraId="5453AD0D" w14:textId="7C49AAA1" w:rsidR="002134E0" w:rsidRDefault="002134E0" w:rsidP="002134E0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 w:rsidRPr="002134E0">
        <w:rPr>
          <w:rFonts w:cs="Arial"/>
          <w:u w:color="262626"/>
          <w:lang w:val="en-GB"/>
        </w:rPr>
        <w:t>Dělá firma systematicky něco pro to aby se zaměstnanci cítili být součástí “něčeho většího”</w:t>
      </w:r>
      <w:r>
        <w:rPr>
          <w:rFonts w:cs="Arial"/>
          <w:u w:color="262626"/>
          <w:lang w:val="en-GB"/>
        </w:rPr>
        <w:t xml:space="preserve"> a chtěli tak sdílet hodnoty spolu s firmou</w:t>
      </w:r>
      <w:r w:rsidRPr="002134E0">
        <w:rPr>
          <w:rFonts w:cs="Arial"/>
          <w:u w:color="262626"/>
          <w:lang w:val="en-GB"/>
        </w:rPr>
        <w:t>?</w:t>
      </w:r>
    </w:p>
    <w:p w14:paraId="11130C1F" w14:textId="0EFA0F10" w:rsidR="00B00C7F" w:rsidRPr="00B00C7F" w:rsidRDefault="00B00C7F" w:rsidP="00B00C7F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ODPOVĚĎ: Při náboru nového zaměstnance, při změně jídelníčku nebo zavedení nového jídla. Systematicky se neřeší, hodnoty jsou připomínány podle potřeby, udržují se “organicky” v rámci firemní kultury.</w:t>
      </w:r>
    </w:p>
    <w:p w14:paraId="6BFE2791" w14:textId="6E774924" w:rsidR="00667DC7" w:rsidRDefault="008E592E" w:rsidP="008E592E">
      <w:pPr>
        <w:pStyle w:val="Odstavecseseznamem"/>
        <w:numPr>
          <w:ilvl w:val="0"/>
          <w:numId w:val="16"/>
        </w:numPr>
        <w:spacing w:line="360" w:lineRule="auto"/>
        <w:rPr>
          <w:rFonts w:cs="Arial"/>
          <w:b/>
          <w:u w:color="262626"/>
          <w:lang w:val="en-GB"/>
        </w:rPr>
      </w:pPr>
      <w:r w:rsidRPr="008E592E">
        <w:rPr>
          <w:rFonts w:cs="Arial"/>
          <w:b/>
          <w:u w:color="262626"/>
          <w:lang w:val="en-GB"/>
        </w:rPr>
        <w:t xml:space="preserve">Reflektuje vedení pravidelně (jednou za kvartál/půlrok/rok) způsob, jak působí na zaměstnance a </w:t>
      </w:r>
      <w:r w:rsidR="00B00C7F">
        <w:rPr>
          <w:rFonts w:cs="Arial"/>
          <w:b/>
          <w:u w:color="262626"/>
          <w:lang w:val="en-GB"/>
        </w:rPr>
        <w:t xml:space="preserve">jak </w:t>
      </w:r>
      <w:r w:rsidRPr="008E592E">
        <w:rPr>
          <w:rFonts w:cs="Arial"/>
          <w:b/>
          <w:u w:color="262626"/>
          <w:lang w:val="en-GB"/>
        </w:rPr>
        <w:t xml:space="preserve">je firma vedena? Jsou na základě hodnocení stanoveny nové cíle? </w:t>
      </w:r>
    </w:p>
    <w:p w14:paraId="6FD705FF" w14:textId="17FE86E8" w:rsidR="0013208C" w:rsidRDefault="008E592E" w:rsidP="0013208C">
      <w:pPr>
        <w:pStyle w:val="Odstavecseseznamem"/>
        <w:numPr>
          <w:ilvl w:val="1"/>
          <w:numId w:val="16"/>
        </w:numPr>
        <w:spacing w:line="360" w:lineRule="auto"/>
        <w:rPr>
          <w:rFonts w:cs="Arial"/>
          <w:u w:color="262626"/>
          <w:lang w:val="en-GB"/>
        </w:rPr>
      </w:pPr>
      <w:r w:rsidRPr="008E592E">
        <w:rPr>
          <w:rFonts w:cs="Arial"/>
          <w:u w:color="262626"/>
          <w:lang w:val="en-GB"/>
        </w:rPr>
        <w:t>Příkladem jsou například dotazníky spokojenosti zaměstnanců nebo celkové “vnímání nálady</w:t>
      </w:r>
      <w:r>
        <w:rPr>
          <w:rFonts w:cs="Arial"/>
          <w:u w:color="262626"/>
          <w:lang w:val="en-GB"/>
        </w:rPr>
        <w:t>”</w:t>
      </w:r>
      <w:r w:rsidRPr="008E592E">
        <w:rPr>
          <w:rFonts w:cs="Arial"/>
          <w:u w:color="262626"/>
          <w:lang w:val="en-GB"/>
        </w:rPr>
        <w:t xml:space="preserve"> ve firmě</w:t>
      </w:r>
    </w:p>
    <w:p w14:paraId="713DE5DB" w14:textId="0EDB9E89" w:rsidR="00B00C7F" w:rsidRPr="00B00C7F" w:rsidRDefault="00B00C7F" w:rsidP="00B00C7F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ODPOVĚĎ: Klade se důraz na udržování dobrých vztahů se zaměstnanci. </w:t>
      </w:r>
      <w:r w:rsidR="005771D7">
        <w:rPr>
          <w:rFonts w:cs="Arial"/>
          <w:u w:color="262626"/>
          <w:lang w:val="en-GB"/>
        </w:rPr>
        <w:t xml:space="preserve">Vše probíhá slovně, vedení je v přímém kontaktu se zaměstnanci. Firma nenachází potřebu feedback formulářů. </w:t>
      </w:r>
      <w:r w:rsidR="005771D7" w:rsidRPr="005771D7">
        <w:rPr>
          <w:rFonts w:cs="Arial"/>
          <w:b/>
          <w:u w:color="262626"/>
          <w:lang w:val="en-GB"/>
        </w:rPr>
        <w:t>Zaměstnanci jsou zvyklí problémy řešit přímo s vedením v sezení 1on1.</w:t>
      </w:r>
      <w:r>
        <w:rPr>
          <w:rFonts w:cs="Arial"/>
          <w:u w:color="262626"/>
          <w:lang w:val="en-GB"/>
        </w:rPr>
        <w:t xml:space="preserve"> </w:t>
      </w:r>
      <w:r w:rsidR="005771D7">
        <w:rPr>
          <w:rFonts w:cs="Arial"/>
          <w:u w:color="262626"/>
          <w:lang w:val="en-GB"/>
        </w:rPr>
        <w:t>Vedení se adekvátně zachová.</w:t>
      </w:r>
    </w:p>
    <w:p w14:paraId="1040E43C" w14:textId="77777777" w:rsidR="00667DC7" w:rsidRPr="002134E0" w:rsidRDefault="00667DC7" w:rsidP="002134E0">
      <w:pPr>
        <w:pStyle w:val="Nadpis2"/>
        <w:spacing w:line="360" w:lineRule="auto"/>
        <w:rPr>
          <w:rFonts w:asciiTheme="minorHAnsi" w:hAnsiTheme="minorHAnsi" w:cs="Arial"/>
          <w:u w:color="262626"/>
          <w:lang w:val="en-GB"/>
        </w:rPr>
      </w:pPr>
      <w:r w:rsidRPr="002134E0">
        <w:rPr>
          <w:rFonts w:asciiTheme="minorHAnsi" w:hAnsiTheme="minorHAnsi" w:cs="Arial"/>
          <w:u w:val="single" w:color="262626"/>
          <w:lang w:val="en-GB"/>
        </w:rPr>
        <w:lastRenderedPageBreak/>
        <w:t>Dílčí kritérium 1b):</w:t>
      </w:r>
      <w:r w:rsidRPr="002134E0">
        <w:rPr>
          <w:rFonts w:asciiTheme="minorHAnsi" w:hAnsiTheme="minorHAnsi" w:cs="Arial"/>
          <w:u w:color="262626"/>
          <w:lang w:val="en-GB"/>
        </w:rPr>
        <w:t xml:space="preserve"> Vůdcové jsou osobně zapojeni do toho, že je systém managementu organizace rozvíjen, uplatňován a neustále zlepšován.</w:t>
      </w:r>
    </w:p>
    <w:p w14:paraId="330E87B7" w14:textId="0BCDF19A" w:rsidR="004E0342" w:rsidRDefault="00A82112" w:rsidP="002134E0">
      <w:pPr>
        <w:pStyle w:val="Odstavecseseznamem"/>
        <w:numPr>
          <w:ilvl w:val="0"/>
          <w:numId w:val="17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Jak s</w:t>
      </w:r>
      <w:r w:rsidR="004E0342">
        <w:rPr>
          <w:rFonts w:cs="Arial"/>
          <w:b/>
          <w:u w:color="262626"/>
          <w:lang w:val="en-GB"/>
        </w:rPr>
        <w:t>bírá vedení výsledky pokroku firmy, které analyzuje a na základě kterých potom upravuje současné cíle, případně stanovuje nové?</w:t>
      </w:r>
    </w:p>
    <w:p w14:paraId="3F165B5F" w14:textId="64CE2171" w:rsidR="004E0342" w:rsidRDefault="007A5443" w:rsidP="004E0342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Jak j</w:t>
      </w:r>
      <w:r w:rsidR="004E0342" w:rsidRPr="004E0342">
        <w:rPr>
          <w:rFonts w:cs="Arial"/>
          <w:u w:color="262626"/>
          <w:lang w:val="en-GB"/>
        </w:rPr>
        <w:t xml:space="preserve">sou </w:t>
      </w:r>
      <w:r w:rsidR="004E0342">
        <w:rPr>
          <w:rFonts w:cs="Arial"/>
          <w:u w:color="262626"/>
          <w:lang w:val="en-GB"/>
        </w:rPr>
        <w:t>stanovovány odpovídající</w:t>
      </w:r>
      <w:r w:rsidR="004E0342" w:rsidRPr="004E0342">
        <w:rPr>
          <w:rFonts w:cs="Arial"/>
          <w:u w:color="262626"/>
          <w:lang w:val="en-GB"/>
        </w:rPr>
        <w:t xml:space="preserve"> krátkodobé a dlouhodobé</w:t>
      </w:r>
      <w:r w:rsidR="000576B0">
        <w:rPr>
          <w:rFonts w:cs="Arial"/>
          <w:u w:color="262626"/>
          <w:lang w:val="en-GB"/>
        </w:rPr>
        <w:t xml:space="preserve"> podnikové</w:t>
      </w:r>
      <w:r w:rsidR="004E0342" w:rsidRPr="004E0342">
        <w:rPr>
          <w:rFonts w:cs="Arial"/>
          <w:u w:color="262626"/>
          <w:lang w:val="en-GB"/>
        </w:rPr>
        <w:t xml:space="preserve"> </w:t>
      </w:r>
      <w:r>
        <w:rPr>
          <w:rFonts w:cs="Arial"/>
          <w:u w:color="262626"/>
          <w:lang w:val="en-GB"/>
        </w:rPr>
        <w:t>cíle</w:t>
      </w:r>
      <w:r w:rsidR="004E0342" w:rsidRPr="004E0342">
        <w:rPr>
          <w:rFonts w:cs="Arial"/>
          <w:u w:color="262626"/>
          <w:lang w:val="en-GB"/>
        </w:rPr>
        <w:t>?</w:t>
      </w:r>
    </w:p>
    <w:p w14:paraId="5F8AC326" w14:textId="48B40F7F" w:rsidR="004E0342" w:rsidRDefault="004E0342" w:rsidP="004E0342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Odpovídají </w:t>
      </w:r>
      <w:r w:rsidR="000576B0">
        <w:rPr>
          <w:rFonts w:cs="Arial"/>
          <w:u w:color="262626"/>
          <w:lang w:val="en-GB"/>
        </w:rPr>
        <w:t xml:space="preserve">podnikové </w:t>
      </w:r>
      <w:r w:rsidR="007A5443">
        <w:rPr>
          <w:rFonts w:cs="Arial"/>
          <w:u w:color="262626"/>
          <w:lang w:val="en-GB"/>
        </w:rPr>
        <w:t>cíle</w:t>
      </w:r>
      <w:r>
        <w:rPr>
          <w:rFonts w:cs="Arial"/>
          <w:u w:color="262626"/>
          <w:lang w:val="en-GB"/>
        </w:rPr>
        <w:t xml:space="preserve"> očekáváním klíčových zainteresovaných stran?</w:t>
      </w:r>
    </w:p>
    <w:p w14:paraId="12A96111" w14:textId="43877E0C" w:rsidR="009260B4" w:rsidRPr="009260B4" w:rsidRDefault="009260B4" w:rsidP="009260B4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ODPOVĚĎ: Pravidelný sběr dat a vyhodnocování chodu firmy. Hlavní cíle firmy jsou vyhodnocovány a upravovány na roční bázi.</w:t>
      </w:r>
    </w:p>
    <w:p w14:paraId="24807D55" w14:textId="1A8A398A" w:rsidR="00667DC7" w:rsidRDefault="0013208C" w:rsidP="002134E0">
      <w:pPr>
        <w:pStyle w:val="Odstavecseseznamem"/>
        <w:numPr>
          <w:ilvl w:val="0"/>
          <w:numId w:val="17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 xml:space="preserve">Je rozvíjena způsobilost firmy? </w:t>
      </w:r>
      <w:r w:rsidR="007A5443">
        <w:rPr>
          <w:rFonts w:cs="Arial"/>
          <w:b/>
          <w:u w:color="262626"/>
          <w:lang w:val="en-GB"/>
        </w:rPr>
        <w:t>Jak o</w:t>
      </w:r>
      <w:r w:rsidR="00667DC7" w:rsidRPr="008E592E">
        <w:rPr>
          <w:rFonts w:cs="Arial"/>
          <w:b/>
          <w:u w:color="262626"/>
          <w:lang w:val="en-GB"/>
        </w:rPr>
        <w:t>dpovídá uspořádání organizační struktury strateg</w:t>
      </w:r>
      <w:r w:rsidR="008E592E" w:rsidRPr="008E592E">
        <w:rPr>
          <w:rFonts w:cs="Arial"/>
          <w:b/>
          <w:u w:color="262626"/>
          <w:lang w:val="en-GB"/>
        </w:rPr>
        <w:t>ii a cílům</w:t>
      </w:r>
      <w:r w:rsidR="00667DC7" w:rsidRPr="008E592E">
        <w:rPr>
          <w:rFonts w:cs="Arial"/>
          <w:b/>
          <w:u w:color="262626"/>
          <w:lang w:val="en-GB"/>
        </w:rPr>
        <w:t xml:space="preserve"> </w:t>
      </w:r>
      <w:r w:rsidR="008E592E" w:rsidRPr="008E592E">
        <w:rPr>
          <w:rFonts w:cs="Arial"/>
          <w:b/>
          <w:u w:color="262626"/>
          <w:lang w:val="en-GB"/>
        </w:rPr>
        <w:t>firmy</w:t>
      </w:r>
      <w:r w:rsidR="00667DC7" w:rsidRPr="008E592E">
        <w:rPr>
          <w:rFonts w:cs="Arial"/>
          <w:b/>
          <w:u w:color="262626"/>
          <w:lang w:val="en-GB"/>
        </w:rPr>
        <w:t>?</w:t>
      </w:r>
    </w:p>
    <w:p w14:paraId="4996E1B6" w14:textId="77777777" w:rsidR="0013208C" w:rsidRDefault="0013208C" w:rsidP="0013208C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Jak je management pravidelně vyhodnocován?</w:t>
      </w:r>
    </w:p>
    <w:p w14:paraId="3C5DDC35" w14:textId="77777777" w:rsidR="0013208C" w:rsidRDefault="0013208C" w:rsidP="0013208C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Má každá část managementu stanovená KPI, nebo jiné ukazatele na základě kterých je následně hodnocen?</w:t>
      </w:r>
    </w:p>
    <w:p w14:paraId="68B4D1B4" w14:textId="0C197078" w:rsidR="008E592E" w:rsidRDefault="008E592E" w:rsidP="008E592E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 w:rsidRPr="00A216DD">
        <w:rPr>
          <w:rFonts w:cs="Arial"/>
          <w:u w:color="262626"/>
          <w:lang w:val="en-GB"/>
        </w:rPr>
        <w:t xml:space="preserve">Příklad: Kvartálním cílem je najít 2 nové zaměstnance. Ve firmě jsou dedikovaní lidé, kteří se </w:t>
      </w:r>
      <w:r w:rsidR="005E7A31">
        <w:rPr>
          <w:rFonts w:cs="Arial"/>
          <w:u w:color="262626"/>
          <w:lang w:val="en-GB"/>
        </w:rPr>
        <w:t>tímto cílem systematicky zabývají?</w:t>
      </w:r>
    </w:p>
    <w:p w14:paraId="17FC53C4" w14:textId="02EEBAE1" w:rsidR="004E0342" w:rsidRDefault="004E0342" w:rsidP="008E592E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Jsou cíle, které “visí” a čekají až se jim bude někdo věnovat?</w:t>
      </w:r>
    </w:p>
    <w:p w14:paraId="3FFB7B7C" w14:textId="18BDDA2A" w:rsidR="009260B4" w:rsidRPr="007C7166" w:rsidRDefault="009260B4" w:rsidP="009260B4">
      <w:p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u w:color="262626"/>
          <w:lang w:val="en-GB"/>
        </w:rPr>
        <w:t>ODPOVĚĎ: Management je vyhodnocován slovně, nepravidelně. Nemá stanovená KPI. Firma nemá potřebu pro nově stanoveným cílům vyčleňovat pracovníka pouze pro ten cíl.</w:t>
      </w:r>
      <w:r w:rsidR="007C7166">
        <w:rPr>
          <w:rFonts w:cs="Arial"/>
          <w:u w:color="262626"/>
          <w:lang w:val="en-GB"/>
        </w:rPr>
        <w:t xml:space="preserve"> </w:t>
      </w:r>
      <w:r w:rsidR="007C7166" w:rsidRPr="007C7166">
        <w:rPr>
          <w:rFonts w:cs="Arial"/>
          <w:b/>
          <w:u w:color="262626"/>
          <w:lang w:val="en-GB"/>
        </w:rPr>
        <w:t>Firma má v cílech srovnat strukturu vedení aby nedocházelo ke konfliktům v příkazech.</w:t>
      </w:r>
    </w:p>
    <w:p w14:paraId="65F83DEB" w14:textId="7F6C497E" w:rsidR="0013208C" w:rsidRDefault="0013208C" w:rsidP="002134E0">
      <w:pPr>
        <w:pStyle w:val="Odstavecseseznamem"/>
        <w:numPr>
          <w:ilvl w:val="0"/>
          <w:numId w:val="17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Jak se vyhodnocují dosažené výsledky a jak se na základě toho stanovují nové cíle?</w:t>
      </w:r>
    </w:p>
    <w:p w14:paraId="6F60DD5E" w14:textId="08079211" w:rsidR="007C7166" w:rsidRPr="007C7166" w:rsidRDefault="007C7166" w:rsidP="007C7166">
      <w:pPr>
        <w:spacing w:line="360" w:lineRule="auto"/>
        <w:rPr>
          <w:rFonts w:cs="Arial"/>
          <w:u w:color="262626"/>
          <w:lang w:val="en-GB"/>
        </w:rPr>
      </w:pPr>
      <w:r w:rsidRPr="007C7166">
        <w:rPr>
          <w:rFonts w:cs="Arial"/>
          <w:u w:color="262626"/>
          <w:lang w:val="en-GB"/>
        </w:rPr>
        <w:t>ODPOVĚĎ: Pravidelný sběr dat a vyhodnocování chodu firmy. Hlavní cíle firmy jsou vyhodnocovány a upravovány na roční bázi.</w:t>
      </w:r>
    </w:p>
    <w:p w14:paraId="257B3F2A" w14:textId="7A444CD4" w:rsidR="007C7166" w:rsidRPr="00024E9A" w:rsidRDefault="007C7166" w:rsidP="00024E9A">
      <w:pPr>
        <w:spacing w:before="0" w:after="0"/>
        <w:rPr>
          <w:rFonts w:cs="Arial"/>
          <w:b/>
          <w:u w:color="262626"/>
          <w:lang w:val="en-GB"/>
        </w:rPr>
      </w:pPr>
      <w:r>
        <w:rPr>
          <w:rFonts w:cs="Arial"/>
          <w:u w:color="262626"/>
          <w:lang w:val="en-GB"/>
        </w:rPr>
        <w:t>ODPOVĚĎ: ano</w:t>
      </w:r>
    </w:p>
    <w:p w14:paraId="727DA8AC" w14:textId="779C7F50" w:rsidR="007C7166" w:rsidRPr="007C7166" w:rsidRDefault="0013208C" w:rsidP="007C7166">
      <w:pPr>
        <w:pStyle w:val="Odstavecseseznamem"/>
        <w:numPr>
          <w:ilvl w:val="0"/>
          <w:numId w:val="17"/>
        </w:numPr>
        <w:spacing w:line="360" w:lineRule="auto"/>
        <w:rPr>
          <w:rFonts w:cs="Arial"/>
          <w:b/>
          <w:u w:color="262626"/>
          <w:lang w:val="en-GB"/>
        </w:rPr>
      </w:pPr>
      <w:r w:rsidRPr="000576B0">
        <w:rPr>
          <w:rFonts w:cs="Arial"/>
          <w:b/>
          <w:u w:color="262626"/>
          <w:lang w:val="en-GB"/>
        </w:rPr>
        <w:t>J</w:t>
      </w:r>
      <w:r>
        <w:rPr>
          <w:rFonts w:cs="Arial"/>
          <w:b/>
          <w:u w:color="262626"/>
          <w:lang w:val="en-GB"/>
        </w:rPr>
        <w:t>ak j</w:t>
      </w:r>
      <w:r w:rsidRPr="000576B0">
        <w:rPr>
          <w:rFonts w:cs="Arial"/>
          <w:b/>
          <w:u w:color="262626"/>
          <w:lang w:val="en-GB"/>
        </w:rPr>
        <w:t>e definováno jednoznačné vlastnictví procesů v rámci celé organizace?</w:t>
      </w:r>
    </w:p>
    <w:p w14:paraId="5195D26F" w14:textId="696B4817" w:rsidR="0013208C" w:rsidRDefault="0013208C" w:rsidP="0013208C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Ten dělá to, </w:t>
      </w:r>
      <w:bookmarkStart w:id="0" w:name="_GoBack"/>
      <w:bookmarkEnd w:id="0"/>
      <w:r>
        <w:rPr>
          <w:rFonts w:cs="Arial"/>
          <w:u w:color="262626"/>
          <w:lang w:val="en-GB"/>
        </w:rPr>
        <w:t xml:space="preserve">ta zas ono a vzájemně si nelezou do zelí </w:t>
      </w:r>
      <w:r w:rsidRPr="000576B0">
        <w:rPr>
          <w:rFonts w:cs="Arial"/>
          <w:u w:color="262626"/>
          <w:lang w:val="en-GB"/>
        </w:rPr>
        <w:sym w:font="Wingdings" w:char="F04A"/>
      </w:r>
    </w:p>
    <w:p w14:paraId="49CD1447" w14:textId="7F1BE7BB" w:rsidR="007C7166" w:rsidRPr="007C7166" w:rsidRDefault="007C7166" w:rsidP="007C7166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lastRenderedPageBreak/>
        <w:t>ODP: Zaměstnanci jsou řízeni zástupci jednotlivých sekcí. Explicitní popis</w:t>
      </w:r>
      <w:r w:rsidR="00893584">
        <w:rPr>
          <w:rFonts w:cs="Arial"/>
          <w:u w:color="262626"/>
          <w:lang w:val="en-GB"/>
        </w:rPr>
        <w:t xml:space="preserve"> pracovních zodpovědností není.</w:t>
      </w:r>
      <w:r w:rsidR="00E8199D">
        <w:rPr>
          <w:rFonts w:cs="Arial"/>
          <w:u w:color="262626"/>
          <w:lang w:val="en-GB"/>
        </w:rPr>
        <w:t xml:space="preserve"> </w:t>
      </w:r>
    </w:p>
    <w:p w14:paraId="5496C1C9" w14:textId="2EC47B38" w:rsidR="00667DC7" w:rsidRPr="000576B0" w:rsidRDefault="00667DC7" w:rsidP="002134E0">
      <w:pPr>
        <w:pStyle w:val="Odstavecseseznamem"/>
        <w:numPr>
          <w:ilvl w:val="0"/>
          <w:numId w:val="17"/>
        </w:numPr>
        <w:spacing w:line="360" w:lineRule="auto"/>
        <w:rPr>
          <w:rFonts w:cs="Arial"/>
          <w:b/>
          <w:u w:color="262626"/>
          <w:lang w:val="en-GB"/>
        </w:rPr>
      </w:pPr>
      <w:r w:rsidRPr="000576B0">
        <w:rPr>
          <w:rFonts w:cs="Arial"/>
          <w:b/>
          <w:u w:color="262626"/>
          <w:lang w:val="en-GB"/>
        </w:rPr>
        <w:t>Je vhodnost přístupů k rozvoji systému managementu vedením organizace pravidelně přezkoumávána a posuzována?</w:t>
      </w:r>
    </w:p>
    <w:p w14:paraId="42B7E7CA" w14:textId="174F80E0" w:rsidR="000576B0" w:rsidRDefault="000576B0" w:rsidP="000576B0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Je rozvíjena způsobilost managementu? (školení)</w:t>
      </w:r>
    </w:p>
    <w:p w14:paraId="301456B7" w14:textId="5A7AF449" w:rsidR="000576B0" w:rsidRDefault="000576B0" w:rsidP="000576B0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Je vyhodnocována užitečnost rozvoje kompetencí?</w:t>
      </w:r>
    </w:p>
    <w:p w14:paraId="600FD569" w14:textId="39FA77E0" w:rsidR="000576B0" w:rsidRDefault="000576B0" w:rsidP="000576B0">
      <w:pPr>
        <w:pStyle w:val="Odstavecseseznamem"/>
        <w:numPr>
          <w:ilvl w:val="1"/>
          <w:numId w:val="17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Příklad: Pošlu účetní na seminář, jak efektivněji dělat výplaty. Kontroluji pak, jestli nabyté znalosti využívá?</w:t>
      </w:r>
    </w:p>
    <w:p w14:paraId="463BAB73" w14:textId="43617353" w:rsidR="00E8199D" w:rsidRPr="00E8199D" w:rsidRDefault="00E8199D" w:rsidP="00E8199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ODP: </w:t>
      </w:r>
      <w:r w:rsidR="005042A0">
        <w:rPr>
          <w:rFonts w:cs="Arial"/>
          <w:u w:color="262626"/>
          <w:lang w:val="en-GB"/>
        </w:rPr>
        <w:t>Učetnictví a legislativa – školení pořádáné MF. Personalistika od MPSV. Nevyhodnocuje se.</w:t>
      </w:r>
    </w:p>
    <w:p w14:paraId="36950D9E" w14:textId="77777777" w:rsidR="00667DC7" w:rsidRPr="002134E0" w:rsidRDefault="00667DC7" w:rsidP="002134E0">
      <w:pPr>
        <w:spacing w:line="360" w:lineRule="auto"/>
        <w:rPr>
          <w:rFonts w:cs="Arial"/>
          <w:u w:color="262626"/>
          <w:lang w:val="en-GB"/>
        </w:rPr>
      </w:pPr>
    </w:p>
    <w:p w14:paraId="0F3838D3" w14:textId="77777777" w:rsidR="00667DC7" w:rsidRPr="002134E0" w:rsidRDefault="00667DC7" w:rsidP="002134E0">
      <w:pPr>
        <w:pStyle w:val="Nadpis2"/>
        <w:spacing w:line="360" w:lineRule="auto"/>
        <w:rPr>
          <w:rFonts w:asciiTheme="minorHAnsi" w:hAnsiTheme="minorHAnsi" w:cs="Arial"/>
          <w:u w:color="262626"/>
          <w:lang w:val="en-GB"/>
        </w:rPr>
      </w:pPr>
      <w:r w:rsidRPr="002134E0">
        <w:rPr>
          <w:rFonts w:asciiTheme="minorHAnsi" w:hAnsiTheme="minorHAnsi" w:cs="Arial"/>
          <w:u w:val="single" w:color="262626"/>
          <w:lang w:val="en-GB"/>
        </w:rPr>
        <w:t>Dílčí kritérium 1c):</w:t>
      </w:r>
      <w:r w:rsidRPr="002134E0">
        <w:rPr>
          <w:rFonts w:asciiTheme="minorHAnsi" w:hAnsiTheme="minorHAnsi" w:cs="Arial"/>
          <w:u w:color="262626"/>
          <w:lang w:val="en-GB"/>
        </w:rPr>
        <w:t xml:space="preserve"> Vůdcové spolupracují se zákazníky, partnery a zástupci společnosti.</w:t>
      </w:r>
    </w:p>
    <w:p w14:paraId="7AE8A2A2" w14:textId="4FEBB47E" w:rsidR="00667DC7" w:rsidRPr="00F81B7A" w:rsidRDefault="00F81B7A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F81B7A">
        <w:rPr>
          <w:rFonts w:cs="Arial"/>
          <w:b/>
          <w:u w:color="262626"/>
          <w:lang w:val="en-GB"/>
        </w:rPr>
        <w:t>Jak vedení identifikuje</w:t>
      </w:r>
      <w:r w:rsidR="007A5443">
        <w:rPr>
          <w:rFonts w:cs="Arial"/>
          <w:b/>
          <w:u w:color="262626"/>
          <w:lang w:val="en-GB"/>
        </w:rPr>
        <w:t xml:space="preserve"> a chápe</w:t>
      </w:r>
      <w:r w:rsidR="00667DC7" w:rsidRPr="00F81B7A">
        <w:rPr>
          <w:rFonts w:cs="Arial"/>
          <w:b/>
          <w:u w:color="262626"/>
          <w:lang w:val="en-GB"/>
        </w:rPr>
        <w:t xml:space="preserve"> potřeby a očekávání </w:t>
      </w:r>
      <w:r w:rsidRPr="00F81B7A">
        <w:rPr>
          <w:rFonts w:cs="Arial"/>
          <w:b/>
          <w:u w:color="262626"/>
          <w:lang w:val="en-GB"/>
        </w:rPr>
        <w:t>externích</w:t>
      </w:r>
      <w:r w:rsidR="00667DC7" w:rsidRPr="00F81B7A">
        <w:rPr>
          <w:rFonts w:cs="Arial"/>
          <w:b/>
          <w:u w:color="262626"/>
          <w:lang w:val="en-GB"/>
        </w:rPr>
        <w:t xml:space="preserve"> zainteresovaných stran?</w:t>
      </w:r>
    </w:p>
    <w:p w14:paraId="44779DE1" w14:textId="3BF09136" w:rsidR="00832694" w:rsidRDefault="00832694" w:rsidP="00F81B7A">
      <w:pPr>
        <w:pStyle w:val="Odstavecseseznamem"/>
        <w:numPr>
          <w:ilvl w:val="1"/>
          <w:numId w:val="18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Existuje kartotéka dodavetelů/odběratelů ve které je popsána charakteristika každé třetí strany, její potřeby a očekávání?</w:t>
      </w:r>
    </w:p>
    <w:p w14:paraId="0B416F11" w14:textId="677BE03C" w:rsidR="00F81B7A" w:rsidRDefault="00F81B7A" w:rsidP="00F81B7A">
      <w:pPr>
        <w:pStyle w:val="Odstavecseseznamem"/>
        <w:numPr>
          <w:ilvl w:val="1"/>
          <w:numId w:val="18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Existuje seznam možných scénářů vývoje spolupráce s jednotlivými externími stranami?</w:t>
      </w:r>
    </w:p>
    <w:p w14:paraId="18D611F7" w14:textId="574914B7" w:rsidR="00F81B7A" w:rsidRDefault="00D45984" w:rsidP="00F81B7A">
      <w:pPr>
        <w:pStyle w:val="Odstavecseseznamem"/>
        <w:numPr>
          <w:ilvl w:val="1"/>
          <w:numId w:val="18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Jak firma řeší</w:t>
      </w:r>
      <w:r w:rsidR="00F81B7A">
        <w:rPr>
          <w:rFonts w:cs="Arial"/>
          <w:u w:color="262626"/>
          <w:lang w:val="en-GB"/>
        </w:rPr>
        <w:t xml:space="preserve"> změny požadavků externích stran?</w:t>
      </w:r>
      <w:r w:rsidR="00832694">
        <w:rPr>
          <w:rFonts w:cs="Arial"/>
          <w:u w:color="262626"/>
          <w:lang w:val="en-GB"/>
        </w:rPr>
        <w:t xml:space="preserve"> Kdo z managementu to řeší?</w:t>
      </w:r>
    </w:p>
    <w:p w14:paraId="64721C23" w14:textId="5929C6E0" w:rsidR="00E8199D" w:rsidRPr="00E8199D" w:rsidRDefault="00E8199D" w:rsidP="00E8199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vedení aktivně</w:t>
      </w:r>
      <w:r w:rsidR="005042A0">
        <w:rPr>
          <w:rFonts w:cs="Arial"/>
          <w:u w:color="262626"/>
          <w:lang w:val="en-GB"/>
        </w:rPr>
        <w:t xml:space="preserve"> a pravidelně</w:t>
      </w:r>
      <w:r>
        <w:rPr>
          <w:rFonts w:cs="Arial"/>
          <w:u w:color="262626"/>
          <w:lang w:val="en-GB"/>
        </w:rPr>
        <w:t xml:space="preserve"> komunikuje s dodavateli i odběrateli, udržuje dobré vztahy a řeší s nimi kvalitu i spokojenost obou stran</w:t>
      </w:r>
      <w:r w:rsidR="005042A0">
        <w:rPr>
          <w:rFonts w:cs="Arial"/>
          <w:u w:color="262626"/>
          <w:lang w:val="en-GB"/>
        </w:rPr>
        <w:t>. Kartotéka odběratelů s informacemi.</w:t>
      </w:r>
    </w:p>
    <w:p w14:paraId="1C3A20DF" w14:textId="2F1E5A69" w:rsidR="00667DC7" w:rsidRDefault="00667DC7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F81B7A">
        <w:rPr>
          <w:rFonts w:cs="Arial"/>
          <w:b/>
          <w:u w:color="262626"/>
          <w:lang w:val="en-GB"/>
        </w:rPr>
        <w:t>Uplatňuje se v rámci organizace mechanismus předvídání budoucích potřeb a očekávání zainteresovaných stran?</w:t>
      </w:r>
    </w:p>
    <w:p w14:paraId="37D66ED2" w14:textId="122E9190" w:rsidR="005042A0" w:rsidRPr="005042A0" w:rsidRDefault="005042A0" w:rsidP="005042A0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Předpověď pouze na úrovni vědomí o možné změně poptávky.</w:t>
      </w:r>
    </w:p>
    <w:p w14:paraId="7D0BC1B5" w14:textId="1BA1E55C" w:rsidR="00667DC7" w:rsidRDefault="00667DC7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C741B2">
        <w:rPr>
          <w:rFonts w:cs="Arial"/>
          <w:b/>
          <w:u w:color="262626"/>
          <w:lang w:val="en-GB"/>
        </w:rPr>
        <w:t>Jak jsou vrcholoví řídící pracovníci organizace angažováni do budování a účasti na vztazích partnerství se všemi zainteresovanými stranami?</w:t>
      </w:r>
    </w:p>
    <w:p w14:paraId="153F736B" w14:textId="1CEAC842" w:rsidR="00E8199D" w:rsidRPr="00E8199D" w:rsidRDefault="00E8199D" w:rsidP="00E8199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lastRenderedPageBreak/>
        <w:t>ODP: jsou plně angažováni. Vedení pravidelně udržuje a buduje dobré vztahy s relevantními stranami.</w:t>
      </w:r>
    </w:p>
    <w:p w14:paraId="45C62F64" w14:textId="2CE8C640" w:rsidR="00667DC7" w:rsidRDefault="00667DC7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C741B2">
        <w:rPr>
          <w:rFonts w:cs="Arial"/>
          <w:b/>
          <w:u w:color="262626"/>
          <w:lang w:val="en-GB"/>
        </w:rPr>
        <w:t>Jaké formy uznání jednotlivcům a týmům zainteresovaných stran za jejich příspěvek k obchodním vztahům, loajalitě a vzájemnému rozvoji vrcholové vedení organizace rozvíjí a uplatňuje?</w:t>
      </w:r>
    </w:p>
    <w:p w14:paraId="790A5831" w14:textId="5C92F0A1" w:rsidR="00C741B2" w:rsidRDefault="00C741B2" w:rsidP="00C741B2">
      <w:pPr>
        <w:pStyle w:val="Odstavecseseznamem"/>
        <w:numPr>
          <w:ilvl w:val="1"/>
          <w:numId w:val="18"/>
        </w:numPr>
        <w:spacing w:line="360" w:lineRule="auto"/>
        <w:rPr>
          <w:rFonts w:cs="Arial"/>
          <w:u w:color="262626"/>
          <w:lang w:val="en-GB"/>
        </w:rPr>
      </w:pPr>
      <w:r w:rsidRPr="00C741B2">
        <w:rPr>
          <w:rFonts w:cs="Arial"/>
          <w:u w:color="262626"/>
          <w:lang w:val="en-GB"/>
        </w:rPr>
        <w:t>Zvýhodňování loajálních externích stran se kterými má firma dobré vztahy</w:t>
      </w:r>
    </w:p>
    <w:p w14:paraId="761141D9" w14:textId="789173FF" w:rsidR="00E8199D" w:rsidRPr="00E8199D" w:rsidRDefault="00E8199D" w:rsidP="00E8199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V rámci dobrých vztahů vedení upravuje podmínky spolupráce za účelem dobrých vztahů s třetími stranami. Třetí strany jsou dále pravidelně zvány na každoroční eventy.</w:t>
      </w:r>
    </w:p>
    <w:p w14:paraId="238EA7E9" w14:textId="0C263ABD" w:rsidR="00667DC7" w:rsidRDefault="00667DC7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C741B2">
        <w:rPr>
          <w:rFonts w:cs="Arial"/>
          <w:b/>
          <w:u w:color="262626"/>
          <w:lang w:val="en-GB"/>
        </w:rPr>
        <w:t>Jaké činnosti organizace realizuje v zájmu trvale udržitelného rozvoje a zlepšování životního prostředí?</w:t>
      </w:r>
    </w:p>
    <w:p w14:paraId="1F9308A6" w14:textId="3CC29899" w:rsidR="005042A0" w:rsidRPr="005042A0" w:rsidRDefault="005042A0" w:rsidP="005042A0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Třízení odpadu (povinné/nepovinné), evidence množství</w:t>
      </w:r>
    </w:p>
    <w:p w14:paraId="1BF462E2" w14:textId="29AC8D65" w:rsidR="00C741B2" w:rsidRDefault="00C741B2" w:rsidP="002134E0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Jedná firma s třetími stranamy naprosto transparentně? Jde příkladem po stránce etiky, če</w:t>
      </w:r>
      <w:r w:rsidR="00832694">
        <w:rPr>
          <w:rFonts w:cs="Arial"/>
          <w:b/>
          <w:u w:color="262626"/>
          <w:lang w:val="en-GB"/>
        </w:rPr>
        <w:t>s</w:t>
      </w:r>
      <w:r>
        <w:rPr>
          <w:rFonts w:cs="Arial"/>
          <w:b/>
          <w:u w:color="262626"/>
          <w:lang w:val="en-GB"/>
        </w:rPr>
        <w:t>tnosti a odpovědnosti?</w:t>
      </w:r>
    </w:p>
    <w:p w14:paraId="09824BA6" w14:textId="66E0A6C6" w:rsidR="00C741B2" w:rsidRDefault="00C741B2" w:rsidP="00C741B2">
      <w:pPr>
        <w:pStyle w:val="Odstavecseseznamem"/>
        <w:numPr>
          <w:ilvl w:val="1"/>
          <w:numId w:val="18"/>
        </w:numPr>
        <w:spacing w:line="360" w:lineRule="auto"/>
        <w:rPr>
          <w:rFonts w:cs="Arial"/>
          <w:u w:color="262626"/>
          <w:lang w:val="en-GB"/>
        </w:rPr>
      </w:pPr>
      <w:r w:rsidRPr="00C741B2">
        <w:rPr>
          <w:rFonts w:cs="Arial"/>
          <w:u w:color="262626"/>
          <w:lang w:val="en-GB"/>
        </w:rPr>
        <w:t xml:space="preserve">Podává vedení finanční </w:t>
      </w:r>
      <w:r w:rsidR="00832694">
        <w:rPr>
          <w:rFonts w:cs="Arial"/>
          <w:u w:color="262626"/>
          <w:lang w:val="en-GB"/>
        </w:rPr>
        <w:t>i</w:t>
      </w:r>
      <w:r w:rsidRPr="00C741B2">
        <w:rPr>
          <w:rFonts w:cs="Arial"/>
          <w:u w:color="262626"/>
          <w:lang w:val="en-GB"/>
        </w:rPr>
        <w:t xml:space="preserve"> nefinanční zprávy relevantním zainteresovaným stranám?</w:t>
      </w:r>
    </w:p>
    <w:p w14:paraId="106507E4" w14:textId="01938D91" w:rsidR="005042A0" w:rsidRPr="005042A0" w:rsidRDefault="005042A0" w:rsidP="005042A0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Transparentně jedná. Výroční zprávy se neposílají. Informace o firmě jsou při jednáních “volně dostupné”. Třetí strany se o výsledky firmy moc nezajímají.</w:t>
      </w:r>
    </w:p>
    <w:p w14:paraId="48A765E0" w14:textId="5CDE641D" w:rsidR="007B0C42" w:rsidRDefault="007B0C42" w:rsidP="007B0C42">
      <w:pPr>
        <w:pStyle w:val="Odstavecseseznamem"/>
        <w:numPr>
          <w:ilvl w:val="0"/>
          <w:numId w:val="18"/>
        </w:numPr>
        <w:spacing w:line="360" w:lineRule="auto"/>
        <w:rPr>
          <w:rFonts w:cs="Arial"/>
          <w:b/>
          <w:u w:color="262626"/>
          <w:lang w:val="en-GB"/>
        </w:rPr>
      </w:pPr>
      <w:r w:rsidRPr="007B0C42">
        <w:rPr>
          <w:rFonts w:cs="Arial"/>
          <w:b/>
          <w:u w:color="262626"/>
          <w:lang w:val="en-GB"/>
        </w:rPr>
        <w:t>Povzbuzují zaměstnance, aby se účastnili činností, které jsou ku prospěchu širší společnosti</w:t>
      </w:r>
      <w:r>
        <w:rPr>
          <w:rFonts w:cs="Arial"/>
          <w:b/>
          <w:u w:color="262626"/>
          <w:lang w:val="en-GB"/>
        </w:rPr>
        <w:t>.</w:t>
      </w:r>
    </w:p>
    <w:p w14:paraId="14AAB05F" w14:textId="25122198" w:rsidR="005042A0" w:rsidRPr="005042A0" w:rsidRDefault="005042A0" w:rsidP="005042A0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ne</w:t>
      </w:r>
    </w:p>
    <w:p w14:paraId="6337AF42" w14:textId="77777777" w:rsidR="00667DC7" w:rsidRPr="002134E0" w:rsidRDefault="00667DC7" w:rsidP="002134E0">
      <w:pPr>
        <w:pStyle w:val="Nadpis2"/>
        <w:spacing w:line="360" w:lineRule="auto"/>
        <w:rPr>
          <w:rFonts w:asciiTheme="minorHAnsi" w:hAnsiTheme="minorHAnsi" w:cs="Arial"/>
          <w:u w:color="262626"/>
          <w:lang w:val="en-GB"/>
        </w:rPr>
      </w:pPr>
      <w:r w:rsidRPr="002134E0">
        <w:rPr>
          <w:rFonts w:asciiTheme="minorHAnsi" w:hAnsiTheme="minorHAnsi" w:cs="Arial"/>
          <w:u w:val="single" w:color="262626"/>
          <w:lang w:val="en-GB"/>
        </w:rPr>
        <w:lastRenderedPageBreak/>
        <w:t>Dílčí kritérium 1d):</w:t>
      </w:r>
      <w:r w:rsidRPr="002134E0">
        <w:rPr>
          <w:rFonts w:asciiTheme="minorHAnsi" w:hAnsiTheme="minorHAnsi" w:cs="Arial"/>
          <w:u w:color="262626"/>
          <w:lang w:val="en-GB"/>
        </w:rPr>
        <w:t xml:space="preserve"> Vůdcové neustále prosazují u zaměstnanců organizace kulturu Excelence.</w:t>
      </w:r>
    </w:p>
    <w:p w14:paraId="6A4B627F" w14:textId="5AB39728" w:rsidR="00667DC7" w:rsidRDefault="00667DC7" w:rsidP="002134E0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 w:rsidRPr="00C741B2">
        <w:rPr>
          <w:rFonts w:cs="Arial"/>
          <w:b/>
          <w:u w:color="262626"/>
          <w:lang w:val="en-GB"/>
        </w:rPr>
        <w:t xml:space="preserve">Jak vrcholoví řídící pracovníci organizace osobně </w:t>
      </w:r>
      <w:r w:rsidR="007B0C42">
        <w:rPr>
          <w:rFonts w:cs="Arial"/>
          <w:b/>
          <w:u w:color="262626"/>
          <w:lang w:val="en-GB"/>
        </w:rPr>
        <w:t xml:space="preserve">inspirují a </w:t>
      </w:r>
      <w:r w:rsidRPr="00C741B2">
        <w:rPr>
          <w:rFonts w:cs="Arial"/>
          <w:b/>
          <w:u w:color="262626"/>
          <w:lang w:val="en-GB"/>
        </w:rPr>
        <w:t>komunikují o misi, vizi, hodnotě, politice, strategii, cílích, jakož i dosahovaných výsledcích s jinými skupinami zaměstnanců?</w:t>
      </w:r>
    </w:p>
    <w:p w14:paraId="4409404E" w14:textId="59BB2AC7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komunikují pravidelně na schůzkách</w:t>
      </w:r>
    </w:p>
    <w:p w14:paraId="6F79EC2A" w14:textId="2E5DBD23" w:rsidR="00667DC7" w:rsidRDefault="00667DC7" w:rsidP="002134E0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 w:rsidRPr="00C741B2">
        <w:rPr>
          <w:rFonts w:cs="Arial"/>
          <w:b/>
          <w:u w:color="262626"/>
          <w:lang w:val="en-GB"/>
        </w:rPr>
        <w:t>Jak vrcholoví řídící pracovníci organizace pomáhají svým zaměstnancům a podporují je při naplňování jejich individuálních plánů a cílů?</w:t>
      </w:r>
    </w:p>
    <w:p w14:paraId="7C64F8C5" w14:textId="68567F7F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Pokud je zájem ze strany zaměstnanců, firma podporuje zájmy zaměstnanců a to jak ty, které jsou v souladu se strategií firmy.</w:t>
      </w:r>
    </w:p>
    <w:p w14:paraId="536AD784" w14:textId="419D1DB9" w:rsidR="00832694" w:rsidRDefault="00832694" w:rsidP="002134E0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Jsou</w:t>
      </w:r>
      <w:r w:rsidR="004823A5">
        <w:rPr>
          <w:rFonts w:cs="Arial"/>
          <w:b/>
          <w:u w:color="262626"/>
          <w:lang w:val="en-GB"/>
        </w:rPr>
        <w:t xml:space="preserve"> individuální</w:t>
      </w:r>
      <w:r>
        <w:rPr>
          <w:rFonts w:cs="Arial"/>
          <w:b/>
          <w:u w:color="262626"/>
          <w:lang w:val="en-GB"/>
        </w:rPr>
        <w:t xml:space="preserve"> </w:t>
      </w:r>
      <w:proofErr w:type="gramStart"/>
      <w:r w:rsidR="004823A5">
        <w:rPr>
          <w:rFonts w:cs="Arial"/>
          <w:b/>
          <w:u w:color="262626"/>
          <w:lang w:val="en-GB"/>
        </w:rPr>
        <w:t>plány  a</w:t>
      </w:r>
      <w:proofErr w:type="gramEnd"/>
      <w:r w:rsidR="004823A5">
        <w:rPr>
          <w:rFonts w:cs="Arial"/>
          <w:b/>
          <w:u w:color="262626"/>
          <w:lang w:val="en-GB"/>
        </w:rPr>
        <w:t xml:space="preserve"> cíle zaměstnanců v souladu s celkovou firemní strategií?</w:t>
      </w:r>
    </w:p>
    <w:p w14:paraId="59661F46" w14:textId="5A2A1ADF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Jsou. Pokud ne, vedení řeší a snaží se aby byly.</w:t>
      </w:r>
    </w:p>
    <w:p w14:paraId="51C2F06A" w14:textId="6C05275F" w:rsidR="00667DC7" w:rsidRDefault="00667DC7" w:rsidP="002134E0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 w:rsidRPr="00D6495A">
        <w:rPr>
          <w:rFonts w:cs="Arial"/>
          <w:b/>
          <w:u w:color="262626"/>
          <w:lang w:val="en-GB"/>
        </w:rPr>
        <w:t>Jak je v prostředí organizace uplatňována a naplňována zásada rovnosti příležitostí?</w:t>
      </w:r>
    </w:p>
    <w:p w14:paraId="1C55D3ED" w14:textId="3B27A075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Ano, naprosto. Bez omezení.</w:t>
      </w:r>
    </w:p>
    <w:p w14:paraId="7304C991" w14:textId="6A0B0974" w:rsidR="00D6495A" w:rsidRDefault="00D6495A" w:rsidP="002134E0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Chápe vedení, že dosahování trvalých výhod závisí na schopnosti rychle se učit a pružně reagovat?</w:t>
      </w:r>
    </w:p>
    <w:p w14:paraId="19B5AF19" w14:textId="4F844D2D" w:rsidR="00D6495A" w:rsidRDefault="00D6495A" w:rsidP="00D6495A">
      <w:pPr>
        <w:pStyle w:val="Odstavecseseznamem"/>
        <w:numPr>
          <w:ilvl w:val="1"/>
          <w:numId w:val="19"/>
        </w:numPr>
        <w:spacing w:line="360" w:lineRule="auto"/>
        <w:rPr>
          <w:rFonts w:cs="Arial"/>
          <w:u w:color="262626"/>
          <w:lang w:val="en-GB"/>
        </w:rPr>
      </w:pPr>
      <w:r w:rsidRPr="00D6495A">
        <w:rPr>
          <w:rFonts w:cs="Arial"/>
          <w:u w:color="262626"/>
          <w:lang w:val="en-GB"/>
        </w:rPr>
        <w:t xml:space="preserve">Vlastní EET </w:t>
      </w:r>
      <w:r>
        <w:rPr>
          <w:rFonts w:cs="Arial"/>
          <w:u w:color="262626"/>
          <w:lang w:val="en-GB"/>
        </w:rPr>
        <w:t xml:space="preserve">system </w:t>
      </w:r>
      <w:r w:rsidRPr="00D6495A">
        <w:rPr>
          <w:rFonts w:cs="Arial"/>
          <w:u w:color="262626"/>
          <w:lang w:val="en-GB"/>
        </w:rPr>
        <w:t>je výborný</w:t>
      </w:r>
      <w:r>
        <w:rPr>
          <w:rFonts w:cs="Arial"/>
          <w:u w:color="262626"/>
          <w:lang w:val="en-GB"/>
        </w:rPr>
        <w:t xml:space="preserve"> příklad.</w:t>
      </w:r>
    </w:p>
    <w:p w14:paraId="7A437561" w14:textId="09816DD6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ano. O nové věci se vedení zajímá a snaží se zavést, pokud jsou v souladu s dlouhodobou strategí a davají pro firmu smysl.</w:t>
      </w:r>
    </w:p>
    <w:p w14:paraId="21B3092B" w14:textId="363A95C2" w:rsidR="00D6495A" w:rsidRDefault="00D6495A" w:rsidP="00D6495A">
      <w:pPr>
        <w:pStyle w:val="Odstavecseseznamem"/>
        <w:numPr>
          <w:ilvl w:val="0"/>
          <w:numId w:val="19"/>
        </w:numPr>
        <w:spacing w:line="360" w:lineRule="auto"/>
        <w:rPr>
          <w:rFonts w:cs="Arial"/>
          <w:b/>
          <w:u w:color="262626"/>
          <w:lang w:val="en-GB"/>
        </w:rPr>
      </w:pPr>
      <w:r w:rsidRPr="00D6495A">
        <w:rPr>
          <w:rFonts w:cs="Arial"/>
          <w:b/>
          <w:u w:color="262626"/>
          <w:lang w:val="en-GB"/>
        </w:rPr>
        <w:t>Jak vedení podporuje nové kulturu nových nápadů? Existují procesy, které tyto nápady vyhodnocují? Jak jsou autoři odměň</w:t>
      </w:r>
      <w:r w:rsidR="007B0C42">
        <w:rPr>
          <w:rFonts w:cs="Arial"/>
          <w:b/>
          <w:u w:color="262626"/>
          <w:lang w:val="en-GB"/>
        </w:rPr>
        <w:t>ováni</w:t>
      </w:r>
      <w:r w:rsidRPr="00D6495A">
        <w:rPr>
          <w:rFonts w:cs="Arial"/>
          <w:b/>
          <w:u w:color="262626"/>
          <w:lang w:val="en-GB"/>
        </w:rPr>
        <w:t>?</w:t>
      </w:r>
    </w:p>
    <w:p w14:paraId="455F72E6" w14:textId="487C0C4B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Existuje process, nové nápady jsou hodnoceny fin odměnou pokud se nápad ujme a implmentuje. Nápad se dál nevyhodnocuje. Pokud nedává smysl, zruší se.</w:t>
      </w:r>
    </w:p>
    <w:p w14:paraId="0D729BF0" w14:textId="6C736F90" w:rsidR="00667DC7" w:rsidRPr="00D6495A" w:rsidRDefault="00667DC7" w:rsidP="00D6495A">
      <w:pPr>
        <w:pStyle w:val="Nadpis2"/>
        <w:rPr>
          <w:rFonts w:cs="Arial"/>
          <w:b/>
          <w:u w:color="262626"/>
          <w:lang w:val="en-GB"/>
        </w:rPr>
      </w:pPr>
      <w:r w:rsidRPr="00D6495A">
        <w:rPr>
          <w:u w:val="single" w:color="262626"/>
          <w:lang w:val="en-GB"/>
        </w:rPr>
        <w:lastRenderedPageBreak/>
        <w:t>Dílčí kritérium 1e):</w:t>
      </w:r>
      <w:r w:rsidRPr="00D6495A">
        <w:rPr>
          <w:u w:color="262626"/>
          <w:lang w:val="en-GB"/>
        </w:rPr>
        <w:t xml:space="preserve"> Vůdcové identifikují a prosazují změny v organizaci.</w:t>
      </w:r>
    </w:p>
    <w:p w14:paraId="62B0713F" w14:textId="438A0D36" w:rsidR="00667DC7" w:rsidRDefault="00667DC7" w:rsidP="00D6495A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 w:rsidRPr="004211EE">
        <w:rPr>
          <w:rFonts w:cs="Arial"/>
          <w:b/>
          <w:u w:color="262626"/>
          <w:lang w:val="en-GB"/>
        </w:rPr>
        <w:t>J</w:t>
      </w:r>
      <w:r w:rsidR="004823A5">
        <w:rPr>
          <w:rFonts w:cs="Arial"/>
          <w:b/>
          <w:u w:color="262626"/>
          <w:lang w:val="en-GB"/>
        </w:rPr>
        <w:t>ak j</w:t>
      </w:r>
      <w:r w:rsidRPr="004211EE">
        <w:rPr>
          <w:rFonts w:cs="Arial"/>
          <w:b/>
          <w:u w:color="262626"/>
          <w:lang w:val="en-GB"/>
        </w:rPr>
        <w:t>sou vrcholovými řídícími pracovníky organizace definována kritéria pro volbu priorit při strategických rozhodováních o budoucích změnách a směrování organizace?</w:t>
      </w:r>
    </w:p>
    <w:p w14:paraId="6DE0FCA3" w14:textId="5FABC7D6" w:rsidR="00A65C76" w:rsidRDefault="00A65C76" w:rsidP="004211EE">
      <w:pPr>
        <w:pStyle w:val="Odstavecseseznamem"/>
        <w:numPr>
          <w:ilvl w:val="1"/>
          <w:numId w:val="23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Jakým procesem/způsobem firma reviduje současná rozhodovací kritéria a stanovuje nová?</w:t>
      </w:r>
    </w:p>
    <w:p w14:paraId="5C1E47AA" w14:textId="6D039029" w:rsidR="00A65C76" w:rsidRDefault="00A65C76" w:rsidP="004211EE">
      <w:pPr>
        <w:pStyle w:val="Odstavecseseznamem"/>
        <w:numPr>
          <w:ilvl w:val="1"/>
          <w:numId w:val="23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Příklad: </w:t>
      </w:r>
      <w:r w:rsidR="00533EC3">
        <w:rPr>
          <w:rFonts w:cs="Arial"/>
          <w:u w:color="262626"/>
          <w:lang w:val="en-GB"/>
        </w:rPr>
        <w:t>Kvartálně/půlročně/ročně jsou na základě vize a cílů stanovena kritéria pro volbu priorit.</w:t>
      </w:r>
    </w:p>
    <w:p w14:paraId="1E3A0CC2" w14:textId="7B36DF39" w:rsidR="004211EE" w:rsidRDefault="004211EE" w:rsidP="004211EE">
      <w:pPr>
        <w:pStyle w:val="Odstavecseseznamem"/>
        <w:numPr>
          <w:ilvl w:val="1"/>
          <w:numId w:val="23"/>
        </w:numPr>
        <w:spacing w:line="360" w:lineRule="auto"/>
        <w:rPr>
          <w:rFonts w:cs="Arial"/>
          <w:u w:color="262626"/>
          <w:lang w:val="en-GB"/>
        </w:rPr>
      </w:pPr>
      <w:r w:rsidRPr="004211EE">
        <w:rPr>
          <w:rFonts w:cs="Arial"/>
          <w:u w:color="262626"/>
          <w:lang w:val="en-GB"/>
        </w:rPr>
        <w:t xml:space="preserve">Příklad: Základním kritériem </w:t>
      </w:r>
      <w:r>
        <w:rPr>
          <w:rFonts w:cs="Arial"/>
          <w:u w:color="262626"/>
          <w:lang w:val="en-GB"/>
        </w:rPr>
        <w:t xml:space="preserve">pro rozhodování </w:t>
      </w:r>
      <w:r w:rsidRPr="004211EE">
        <w:rPr>
          <w:rFonts w:cs="Arial"/>
          <w:u w:color="262626"/>
          <w:lang w:val="en-GB"/>
        </w:rPr>
        <w:t>bude</w:t>
      </w:r>
      <w:r>
        <w:rPr>
          <w:rFonts w:cs="Arial"/>
          <w:u w:color="262626"/>
          <w:lang w:val="en-GB"/>
        </w:rPr>
        <w:t xml:space="preserve"> stanoven</w:t>
      </w:r>
      <w:r w:rsidRPr="004211EE">
        <w:rPr>
          <w:rFonts w:cs="Arial"/>
          <w:u w:color="262626"/>
          <w:lang w:val="en-GB"/>
        </w:rPr>
        <w:t xml:space="preserve"> dopad na profit. Rozhodování bude tomuto kritériu podléhat.</w:t>
      </w:r>
    </w:p>
    <w:p w14:paraId="59F07A94" w14:textId="58B3BBF3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Priority se stanovují podle akutnosti, s přihlédnutím ke strategickým kritériím.</w:t>
      </w:r>
    </w:p>
    <w:p w14:paraId="5B93CD75" w14:textId="742801B1" w:rsidR="004211EE" w:rsidRDefault="004211EE" w:rsidP="004211EE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 w:rsidRPr="004211EE">
        <w:rPr>
          <w:rFonts w:cs="Arial"/>
          <w:b/>
          <w:u w:color="262626"/>
          <w:lang w:val="en-GB"/>
        </w:rPr>
        <w:t>Je při rozhodování protichůdných požadavků zvažováno 3P (People, Planet, Profit)?</w:t>
      </w:r>
    </w:p>
    <w:p w14:paraId="023E361E" w14:textId="785526FD" w:rsidR="008C1CFD" w:rsidRPr="008C1CFD" w:rsidRDefault="008C1CFD" w:rsidP="008C1CF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People, Profit ano, Planet ne</w:t>
      </w:r>
    </w:p>
    <w:p w14:paraId="25F56195" w14:textId="031E7AE2" w:rsidR="00667DC7" w:rsidRDefault="00667DC7" w:rsidP="00D6495A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 w:rsidRPr="004211EE">
        <w:rPr>
          <w:rFonts w:cs="Arial"/>
          <w:b/>
          <w:u w:color="262626"/>
          <w:lang w:val="en-GB"/>
        </w:rPr>
        <w:t>Jaká je role vrcholových řídících pracovníků při tvorbě strategických plánů změn?</w:t>
      </w:r>
    </w:p>
    <w:p w14:paraId="7A433C20" w14:textId="45B7C106" w:rsidR="0097731D" w:rsidRPr="0097731D" w:rsidRDefault="0097731D" w:rsidP="0097731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cele vedení je zapojeno pro tvorbu změn</w:t>
      </w:r>
    </w:p>
    <w:p w14:paraId="435CD63D" w14:textId="517CFDEC" w:rsidR="004211EE" w:rsidRDefault="004211EE" w:rsidP="00D6495A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b/>
          <w:u w:color="262626"/>
          <w:lang w:val="en-GB"/>
        </w:rPr>
        <w:t>Jak firma řídí změny?</w:t>
      </w:r>
    </w:p>
    <w:p w14:paraId="3DD5E347" w14:textId="30B215BB" w:rsidR="004211EE" w:rsidRDefault="004211EE" w:rsidP="004211EE">
      <w:pPr>
        <w:pStyle w:val="Odstavecseseznamem"/>
        <w:numPr>
          <w:ilvl w:val="1"/>
          <w:numId w:val="23"/>
        </w:num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 xml:space="preserve">Příklad: </w:t>
      </w:r>
      <w:r w:rsidR="007B0C42">
        <w:rPr>
          <w:rFonts w:cs="Arial"/>
          <w:u w:color="262626"/>
          <w:lang w:val="en-GB"/>
        </w:rPr>
        <w:t>Do změnového procesu zapojuje všechny relevantní strany a změnu s nimi diskutuje a plánuje.</w:t>
      </w:r>
    </w:p>
    <w:p w14:paraId="3574E08B" w14:textId="4038F4FE" w:rsidR="0097731D" w:rsidRPr="0097731D" w:rsidRDefault="0097731D" w:rsidP="0097731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změna se probere se zainteresovanými stranami, alokují se zdroje, změna se naplánuje a implementuje</w:t>
      </w:r>
    </w:p>
    <w:p w14:paraId="57960623" w14:textId="31764103" w:rsidR="00275D5D" w:rsidRDefault="00275D5D" w:rsidP="00275D5D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 w:rsidRPr="00275D5D">
        <w:rPr>
          <w:rFonts w:cs="Arial"/>
          <w:b/>
          <w:u w:color="262626"/>
          <w:lang w:val="en-GB"/>
        </w:rPr>
        <w:t>Jak firma komunikuje změny?</w:t>
      </w:r>
    </w:p>
    <w:p w14:paraId="07602C76" w14:textId="3AE1CCBF" w:rsidR="00275D5D" w:rsidRPr="0097731D" w:rsidRDefault="00275D5D" w:rsidP="00275D5D">
      <w:pPr>
        <w:pStyle w:val="Odstavecseseznamem"/>
        <w:numPr>
          <w:ilvl w:val="1"/>
          <w:numId w:val="23"/>
        </w:numPr>
        <w:spacing w:line="360" w:lineRule="auto"/>
        <w:rPr>
          <w:rFonts w:cs="Arial"/>
          <w:b/>
          <w:u w:color="262626"/>
          <w:lang w:val="en-GB"/>
        </w:rPr>
      </w:pPr>
      <w:r>
        <w:rPr>
          <w:rFonts w:cs="Arial"/>
          <w:u w:color="262626"/>
          <w:lang w:val="en-GB"/>
        </w:rPr>
        <w:t>Příklad: S</w:t>
      </w:r>
      <w:r w:rsidRPr="002134E0">
        <w:rPr>
          <w:rFonts w:cs="Arial"/>
          <w:u w:color="262626"/>
          <w:lang w:val="en-GB"/>
        </w:rPr>
        <w:t>trategické změny a důvody, které k nim vedly</w:t>
      </w:r>
      <w:r>
        <w:rPr>
          <w:rFonts w:cs="Arial"/>
          <w:u w:color="262626"/>
          <w:lang w:val="en-GB"/>
        </w:rPr>
        <w:t xml:space="preserve"> jsou komunikovány</w:t>
      </w:r>
      <w:r w:rsidRPr="002134E0">
        <w:rPr>
          <w:rFonts w:cs="Arial"/>
          <w:u w:color="262626"/>
          <w:lang w:val="en-GB"/>
        </w:rPr>
        <w:t xml:space="preserve"> s jinými skupinami zaměstnanců, jakož i s dalšími zainteresovanými stranami</w:t>
      </w:r>
    </w:p>
    <w:p w14:paraId="641B9933" w14:textId="299DC168" w:rsidR="0097731D" w:rsidRPr="0097731D" w:rsidRDefault="0097731D" w:rsidP="0097731D">
      <w:pPr>
        <w:spacing w:line="360" w:lineRule="auto"/>
        <w:rPr>
          <w:rFonts w:cs="Arial"/>
          <w:u w:color="262626"/>
          <w:lang w:val="en-GB"/>
        </w:rPr>
      </w:pPr>
      <w:r>
        <w:rPr>
          <w:rFonts w:cs="Arial"/>
          <w:u w:color="262626"/>
          <w:lang w:val="en-GB"/>
        </w:rPr>
        <w:t>ODP: jsou komunikovány se zainteresovanými stranami</w:t>
      </w:r>
    </w:p>
    <w:p w14:paraId="63385636" w14:textId="282D439E" w:rsidR="0017387C" w:rsidRDefault="00667DC7" w:rsidP="00D6495A">
      <w:pPr>
        <w:pStyle w:val="Odstavecseseznamem"/>
        <w:numPr>
          <w:ilvl w:val="0"/>
          <w:numId w:val="23"/>
        </w:numPr>
        <w:spacing w:line="360" w:lineRule="auto"/>
        <w:rPr>
          <w:rFonts w:cs="Arial"/>
          <w:b/>
        </w:rPr>
      </w:pPr>
      <w:r w:rsidRPr="00275D5D">
        <w:rPr>
          <w:rFonts w:cs="Arial"/>
          <w:b/>
          <w:u w:color="262626"/>
          <w:lang w:val="en-GB"/>
        </w:rPr>
        <w:lastRenderedPageBreak/>
        <w:t>Je vhodnost přístupů k identifikaci a prosazování změn vedením organizace pravidelně přezkoumávána a posuzována?</w:t>
      </w:r>
      <w:r w:rsidR="00816ADA" w:rsidRPr="00275D5D">
        <w:rPr>
          <w:rFonts w:cs="Arial"/>
          <w:b/>
        </w:rPr>
        <w:t xml:space="preserve"> </w:t>
      </w:r>
    </w:p>
    <w:p w14:paraId="241176BE" w14:textId="460B5675" w:rsidR="0097731D" w:rsidRPr="0097731D" w:rsidRDefault="0097731D" w:rsidP="0097731D">
      <w:pPr>
        <w:spacing w:line="360" w:lineRule="auto"/>
        <w:rPr>
          <w:rFonts w:cs="Arial"/>
        </w:rPr>
      </w:pPr>
      <w:r>
        <w:rPr>
          <w:rFonts w:cs="Arial"/>
        </w:rPr>
        <w:t>ODP: Přístup je revidován. Změny jsou kontrolovány pravidelně. Na základě kontroly jsou případně poupraveny.</w:t>
      </w:r>
    </w:p>
    <w:sectPr w:rsidR="0097731D" w:rsidRPr="0097731D" w:rsidSect="00E77843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000D"/>
    <w:multiLevelType w:val="hybridMultilevel"/>
    <w:tmpl w:val="0000000D"/>
    <w:lvl w:ilvl="0" w:tplc="000004B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000E"/>
    <w:multiLevelType w:val="hybridMultilevel"/>
    <w:tmpl w:val="0000000E"/>
    <w:lvl w:ilvl="0" w:tplc="00000515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826052A"/>
    <w:multiLevelType w:val="hybridMultilevel"/>
    <w:tmpl w:val="06F2B3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47E88"/>
    <w:multiLevelType w:val="hybridMultilevel"/>
    <w:tmpl w:val="DDB861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03003"/>
    <w:multiLevelType w:val="hybridMultilevel"/>
    <w:tmpl w:val="06F2B3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16508"/>
    <w:multiLevelType w:val="hybridMultilevel"/>
    <w:tmpl w:val="8006C5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91D90"/>
    <w:multiLevelType w:val="hybridMultilevel"/>
    <w:tmpl w:val="5E1CA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D39AA"/>
    <w:multiLevelType w:val="hybridMultilevel"/>
    <w:tmpl w:val="DBEEF3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C5CD6"/>
    <w:multiLevelType w:val="hybridMultilevel"/>
    <w:tmpl w:val="8B7A4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C46A2"/>
    <w:multiLevelType w:val="hybridMultilevel"/>
    <w:tmpl w:val="D534DF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96350"/>
    <w:multiLevelType w:val="hybridMultilevel"/>
    <w:tmpl w:val="5E1CA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90BFC"/>
    <w:multiLevelType w:val="hybridMultilevel"/>
    <w:tmpl w:val="A62EC2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1"/>
  </w:num>
  <w:num w:numId="16">
    <w:abstractNumId w:val="20"/>
  </w:num>
  <w:num w:numId="17">
    <w:abstractNumId w:val="15"/>
  </w:num>
  <w:num w:numId="18">
    <w:abstractNumId w:val="19"/>
  </w:num>
  <w:num w:numId="19">
    <w:abstractNumId w:val="22"/>
  </w:num>
  <w:num w:numId="20">
    <w:abstractNumId w:val="16"/>
  </w:num>
  <w:num w:numId="21">
    <w:abstractNumId w:val="18"/>
  </w:num>
  <w:num w:numId="22">
    <w:abstractNumId w:val="17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DC7"/>
    <w:rsid w:val="00024E9A"/>
    <w:rsid w:val="000576B0"/>
    <w:rsid w:val="000717DE"/>
    <w:rsid w:val="00103ED8"/>
    <w:rsid w:val="0013208C"/>
    <w:rsid w:val="0017387C"/>
    <w:rsid w:val="001B5C37"/>
    <w:rsid w:val="002134E0"/>
    <w:rsid w:val="00275D5D"/>
    <w:rsid w:val="003E0839"/>
    <w:rsid w:val="003F2857"/>
    <w:rsid w:val="004211EE"/>
    <w:rsid w:val="004823A5"/>
    <w:rsid w:val="004E0342"/>
    <w:rsid w:val="005042A0"/>
    <w:rsid w:val="00533EC3"/>
    <w:rsid w:val="005771D7"/>
    <w:rsid w:val="005D7A3C"/>
    <w:rsid w:val="005E7A31"/>
    <w:rsid w:val="0066094B"/>
    <w:rsid w:val="00667DC7"/>
    <w:rsid w:val="00734DFF"/>
    <w:rsid w:val="00797525"/>
    <w:rsid w:val="007A5443"/>
    <w:rsid w:val="007B0C42"/>
    <w:rsid w:val="007C7166"/>
    <w:rsid w:val="00816ADA"/>
    <w:rsid w:val="00832694"/>
    <w:rsid w:val="00893584"/>
    <w:rsid w:val="008C1CFD"/>
    <w:rsid w:val="008E1848"/>
    <w:rsid w:val="008E592E"/>
    <w:rsid w:val="00913A35"/>
    <w:rsid w:val="0092196E"/>
    <w:rsid w:val="009260B4"/>
    <w:rsid w:val="0097731D"/>
    <w:rsid w:val="009858D1"/>
    <w:rsid w:val="00A21549"/>
    <w:rsid w:val="00A216DD"/>
    <w:rsid w:val="00A22C6E"/>
    <w:rsid w:val="00A412A1"/>
    <w:rsid w:val="00A65C76"/>
    <w:rsid w:val="00A82112"/>
    <w:rsid w:val="00B00C7F"/>
    <w:rsid w:val="00B1490D"/>
    <w:rsid w:val="00C741B2"/>
    <w:rsid w:val="00CE11D8"/>
    <w:rsid w:val="00D45984"/>
    <w:rsid w:val="00D62779"/>
    <w:rsid w:val="00D6495A"/>
    <w:rsid w:val="00E373DF"/>
    <w:rsid w:val="00E8199D"/>
    <w:rsid w:val="00F8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F76B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E1848"/>
    <w:pPr>
      <w:spacing w:before="240" w:after="240"/>
    </w:pPr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E592E"/>
    <w:pPr>
      <w:keepNext/>
      <w:keepLines/>
      <w:spacing w:line="360" w:lineRule="auto"/>
      <w:outlineLvl w:val="0"/>
    </w:pPr>
    <w:rPr>
      <w:rFonts w:eastAsiaTheme="majorEastAsia" w:cs="Arial"/>
      <w:color w:val="2E74B5" w:themeColor="accent1" w:themeShade="BF"/>
      <w:sz w:val="32"/>
      <w:szCs w:val="32"/>
      <w:lang w:val="en-GB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67D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E592E"/>
    <w:rPr>
      <w:rFonts w:eastAsiaTheme="majorEastAsia" w:cs="Arial"/>
      <w:color w:val="2E74B5" w:themeColor="accent1" w:themeShade="BF"/>
      <w:sz w:val="32"/>
      <w:szCs w:val="32"/>
      <w:lang w:val="en-GB"/>
    </w:rPr>
  </w:style>
  <w:style w:type="character" w:customStyle="1" w:styleId="Nadpis2Char">
    <w:name w:val="Nadpis 2 Char"/>
    <w:basedOn w:val="Standardnpsmoodstavce"/>
    <w:link w:val="Nadpis2"/>
    <w:uiPriority w:val="9"/>
    <w:rsid w:val="00667DC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cs-CZ"/>
    </w:rPr>
  </w:style>
  <w:style w:type="paragraph" w:styleId="Odstavecseseznamem">
    <w:name w:val="List Paragraph"/>
    <w:basedOn w:val="Normln"/>
    <w:uiPriority w:val="34"/>
    <w:qFormat/>
    <w:rsid w:val="00667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8</Pages>
  <Words>1469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Cíle:</vt:lpstr>
      <vt:lpstr/>
      <vt:lpstr>Kritérium 1: VEDENÍ</vt:lpstr>
      <vt:lpstr>    Dílčí kritérium 1a): Vůdcové rozvíjejí misi, vizi, hodnoty a etiku a jsou vzorem</vt:lpstr>
      <vt:lpstr>    Dílčí kritérium 1b): Vůdcové jsou osobně zapojeni do toho, že je systém manageme</vt:lpstr>
      <vt:lpstr>    Dílčí kritérium 1c): Vůdcové spolupracují se zákazníky, partnery a zástupci spol</vt:lpstr>
      <vt:lpstr>    Dílčí kritérium 1d): Vůdcové neustále prosazují u zaměstnanců organizace kulturu</vt:lpstr>
      <vt:lpstr>    Dílčí kritérium 1e): Vůdcové identifikují a prosazují změny v organizaci.</vt:lpstr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Sho</cp:lastModifiedBy>
  <cp:revision>8</cp:revision>
  <dcterms:created xsi:type="dcterms:W3CDTF">2016-12-11T15:25:00Z</dcterms:created>
  <dcterms:modified xsi:type="dcterms:W3CDTF">2017-03-02T21:44:00Z</dcterms:modified>
</cp:coreProperties>
</file>